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B647B" w:rsidRPr="00AB647B" w:rsidRDefault="00AB647B" w:rsidP="00AB647B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AB647B">
        <w:rPr>
          <w:rFonts w:ascii="Arial" w:hAnsi="Arial" w:cs="Arial"/>
          <w:b/>
          <w:sz w:val="24"/>
          <w:szCs w:val="24"/>
        </w:rPr>
        <w:t>PODATKI O PONUDNIKU</w:t>
      </w:r>
    </w:p>
    <w:p w:rsidR="00AB647B" w:rsidRPr="00AB647B" w:rsidRDefault="00AB647B" w:rsidP="00AB647B">
      <w:pPr>
        <w:rPr>
          <w:rFonts w:ascii="Arial" w:hAnsi="Arial" w:cs="Arial"/>
          <w:b/>
          <w:lang w:val="sl-SI"/>
        </w:rPr>
      </w:pPr>
    </w:p>
    <w:p w:rsidR="00AB647B" w:rsidRPr="00AB647B" w:rsidRDefault="00AB647B" w:rsidP="00AB647B">
      <w:pPr>
        <w:spacing w:line="240" w:lineRule="exact"/>
        <w:rPr>
          <w:rFonts w:ascii="Arial" w:hAnsi="Arial" w:cs="Arial"/>
          <w:lang w:val="sl-SI"/>
        </w:rPr>
      </w:pPr>
      <w:r w:rsidRPr="00AB647B">
        <w:rPr>
          <w:rFonts w:ascii="Arial" w:hAnsi="Arial" w:cs="Arial"/>
          <w:lang w:val="sl-SI"/>
        </w:rPr>
        <w:t>V zvezi z javnim naroč</w:t>
      </w:r>
      <w:r w:rsidR="00FB6B59">
        <w:rPr>
          <w:rFonts w:ascii="Arial" w:hAnsi="Arial" w:cs="Arial"/>
          <w:lang w:val="sl-SI"/>
        </w:rPr>
        <w:t>ilom z naročnikovo oznako 4300-21</w:t>
      </w:r>
      <w:r w:rsidRPr="00AB647B">
        <w:rPr>
          <w:rFonts w:ascii="Arial" w:hAnsi="Arial" w:cs="Arial"/>
          <w:lang w:val="sl-SI"/>
        </w:rPr>
        <w:t xml:space="preserve">/2020, katerega predmet je </w:t>
      </w:r>
      <w:r w:rsidR="00FB6B59" w:rsidRPr="00FB6B59">
        <w:rPr>
          <w:rFonts w:ascii="Arial" w:hAnsi="Arial" w:cs="Arial"/>
          <w:b/>
          <w:bCs/>
          <w:lang w:val="sl-SI"/>
        </w:rPr>
        <w:t>optimizacija procesov za vodenje evidenc po zakonih</w:t>
      </w:r>
      <w:r w:rsidRPr="00AB647B">
        <w:rPr>
          <w:rFonts w:ascii="Arial" w:hAnsi="Arial" w:cs="Arial"/>
          <w:b/>
          <w:bCs/>
          <w:lang w:val="sl-SI"/>
        </w:rPr>
        <w:t xml:space="preserve">, </w:t>
      </w:r>
      <w:r w:rsidRPr="00AB647B">
        <w:rPr>
          <w:rFonts w:ascii="Arial" w:hAnsi="Arial" w:cs="Arial"/>
          <w:lang w:val="sl-SI"/>
        </w:rPr>
        <w:t>navajamo podatke o ponudniku, kot sledi:</w:t>
      </w:r>
    </w:p>
    <w:p w:rsidR="00AB647B" w:rsidRPr="00AB647B" w:rsidRDefault="00AB647B" w:rsidP="00AB647B">
      <w:pPr>
        <w:spacing w:line="260" w:lineRule="exact"/>
        <w:rPr>
          <w:rFonts w:ascii="Arial" w:hAnsi="Arial" w:cs="Arial"/>
          <w:color w:val="70AD47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5723"/>
      </w:tblGrid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szCs w:val="24"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Identifikacijska št. za DDV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szCs w:val="24"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8C571F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E-pošta: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szCs w:val="24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E-pošta ponudnika 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TRR **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t xml:space="preserve">Št.: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szCs w:val="24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t xml:space="preserve">Odprt pri: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8C571F" w:rsidRPr="008C571F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571F" w:rsidRPr="00AB647B" w:rsidRDefault="008C571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Osebe, ki bodo izvajale pogodbene obveznosti**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71F" w:rsidRDefault="008C571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  <w:r>
              <w:rPr>
                <w:rFonts w:ascii="Arial" w:hAnsi="Arial" w:cs="Arial"/>
                <w:bCs/>
                <w:lang w:val="sl-SI"/>
              </w:rPr>
              <w:t xml:space="preserve">                                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8C571F" w:rsidRDefault="008C571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</w:p>
          <w:p w:rsidR="008C571F" w:rsidRDefault="008C571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  <w:r>
              <w:rPr>
                <w:rFonts w:ascii="Arial" w:hAnsi="Arial" w:cs="Arial"/>
                <w:bCs/>
                <w:lang w:val="sl-SI"/>
              </w:rPr>
              <w:t xml:space="preserve">                                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8C571F" w:rsidRPr="00AB647B" w:rsidRDefault="008C571F">
            <w:pPr>
              <w:spacing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AB647B" w:rsidRPr="008C571F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Skrbnik pogodbe **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E-pošta: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szCs w:val="24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Podpisnik pogodbe o izvedbi javnega naročila **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</w:tbl>
    <w:p w:rsidR="00AB647B" w:rsidRPr="00AB647B" w:rsidRDefault="00AB647B" w:rsidP="00AB647B">
      <w:pPr>
        <w:spacing w:line="360" w:lineRule="auto"/>
        <w:rPr>
          <w:rFonts w:ascii="Arial" w:hAnsi="Arial" w:cs="Arial"/>
          <w:lang w:val="sl-SI"/>
        </w:rPr>
      </w:pPr>
    </w:p>
    <w:p w:rsidR="00AB647B" w:rsidRPr="00AB647B" w:rsidRDefault="00AB647B" w:rsidP="00AB647B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AB647B">
        <w:rPr>
          <w:rFonts w:ascii="Arial" w:hAnsi="Arial" w:cs="Arial"/>
          <w:sz w:val="18"/>
          <w:szCs w:val="18"/>
          <w:lang w:val="sl-SI"/>
        </w:rPr>
        <w:t>* Naročnik bo elektronski naslov ponudnika, ki ga ponudnik navede v tem obrazcu, uporabil pri morebitni komunikaciji glede ponudbe (zahteva za dodatno pojasnilo ponudbe, dopolnitev ponudbe ipd.) ter pri objavi odločitve o oddaji naročila na Portalu javnih naročil.</w:t>
      </w:r>
    </w:p>
    <w:p w:rsidR="00AB647B" w:rsidRPr="00AB647B" w:rsidRDefault="00AB647B" w:rsidP="00AB647B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:rsidR="00AB647B" w:rsidRPr="00AB647B" w:rsidRDefault="00AB647B" w:rsidP="00AB647B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AB647B">
        <w:rPr>
          <w:rFonts w:ascii="Arial" w:hAnsi="Arial" w:cs="Arial"/>
          <w:sz w:val="18"/>
          <w:szCs w:val="18"/>
          <w:lang w:val="sl-SI"/>
        </w:rPr>
        <w:t>** Če bo ponudnik izbran kot izvajalec javnega naročila, bo naročnik te podatke vpisal v pogodbo.</w:t>
      </w:r>
    </w:p>
    <w:p w:rsidR="00AB647B" w:rsidRPr="00AB647B" w:rsidRDefault="00AB647B" w:rsidP="00AB647B">
      <w:pPr>
        <w:spacing w:line="360" w:lineRule="auto"/>
        <w:rPr>
          <w:rFonts w:ascii="Arial" w:hAnsi="Arial" w:cs="Arial"/>
          <w:lang w:val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1181"/>
        <w:gridCol w:w="2475"/>
        <w:gridCol w:w="2514"/>
        <w:gridCol w:w="2902"/>
      </w:tblGrid>
      <w:tr w:rsidR="00AB647B" w:rsidRPr="00AB647B" w:rsidTr="00AB647B">
        <w:trPr>
          <w:jc w:val="right"/>
        </w:trPr>
        <w:tc>
          <w:tcPr>
            <w:tcW w:w="1187" w:type="dxa"/>
            <w:hideMark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t>Kraj:</w:t>
            </w:r>
          </w:p>
        </w:tc>
        <w:tc>
          <w:tcPr>
            <w:tcW w:w="2501" w:type="dxa"/>
            <w:vAlign w:val="center"/>
            <w:hideMark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lang w:val="sl-SI"/>
              </w:rPr>
            </w:r>
            <w:r w:rsidRPr="00AB647B">
              <w:rPr>
                <w:rFonts w:ascii="Arial" w:hAnsi="Arial" w:cs="Arial"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lang w:val="sl-SI"/>
              </w:rPr>
              <w:fldChar w:fldCharType="end"/>
            </w:r>
          </w:p>
        </w:tc>
        <w:tc>
          <w:tcPr>
            <w:tcW w:w="2549" w:type="dxa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2943" w:type="dxa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  <w:tr w:rsidR="00AB647B" w:rsidRPr="00AB647B" w:rsidTr="00AB647B">
        <w:trPr>
          <w:jc w:val="right"/>
        </w:trPr>
        <w:tc>
          <w:tcPr>
            <w:tcW w:w="1187" w:type="dxa"/>
            <w:hideMark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t>Datum:</w:t>
            </w:r>
          </w:p>
        </w:tc>
        <w:tc>
          <w:tcPr>
            <w:tcW w:w="2501" w:type="dxa"/>
            <w:vAlign w:val="center"/>
            <w:hideMark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lang w:val="sl-SI"/>
              </w:rPr>
            </w:r>
            <w:r w:rsidRPr="00AB647B">
              <w:rPr>
                <w:rFonts w:ascii="Arial" w:hAnsi="Arial" w:cs="Arial"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lang w:val="sl-SI"/>
              </w:rPr>
              <w:fldChar w:fldCharType="end"/>
            </w:r>
          </w:p>
        </w:tc>
        <w:tc>
          <w:tcPr>
            <w:tcW w:w="5492" w:type="dxa"/>
            <w:gridSpan w:val="2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  <w:tr w:rsidR="00AB647B" w:rsidRPr="00AB647B" w:rsidTr="00AB647B">
        <w:trPr>
          <w:jc w:val="right"/>
        </w:trPr>
        <w:tc>
          <w:tcPr>
            <w:tcW w:w="3688" w:type="dxa"/>
            <w:gridSpan w:val="2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2549" w:type="dxa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2943" w:type="dxa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</w:tbl>
    <w:p w:rsidR="00AB647B" w:rsidRPr="00AB647B" w:rsidRDefault="00AB647B" w:rsidP="008C571F">
      <w:pPr>
        <w:spacing w:line="360" w:lineRule="auto"/>
        <w:rPr>
          <w:rFonts w:ascii="Arial" w:hAnsi="Arial" w:cs="Arial"/>
          <w:lang w:val="sl-SI"/>
        </w:rPr>
      </w:pPr>
    </w:p>
    <w:sectPr w:rsidR="00AB647B" w:rsidRPr="00AB647B" w:rsidSect="008C57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4E5" w:rsidRDefault="00B954E5">
      <w:r>
        <w:separator/>
      </w:r>
    </w:p>
  </w:endnote>
  <w:endnote w:type="continuationSeparator" w:id="0">
    <w:p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B59" w:rsidRDefault="00FB6B5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376E4E" w:rsidRDefault="00FB6B59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4300-21</w:t>
          </w:r>
          <w:bookmarkStart w:id="1" w:name="_GoBack"/>
          <w:bookmarkEnd w:id="1"/>
          <w:r w:rsidR="00376E4E">
            <w:rPr>
              <w:rFonts w:ascii="Arial" w:hAnsi="Arial" w:cs="Arial"/>
              <w:sz w:val="16"/>
              <w:szCs w:val="16"/>
            </w:rPr>
            <w:t>/2020</w:t>
          </w:r>
          <w:r w:rsidR="00376E4E">
            <w:tab/>
            <w:t xml:space="preserve"> </w:t>
          </w:r>
          <w:r w:rsidR="00376E4E">
            <w:rPr>
              <w:rFonts w:ascii="Times New Roman" w:hAnsi="Times New Roman"/>
              <w:lang w:val="sl-SI" w:eastAsia="sl-SI"/>
            </w:rPr>
            <w:tab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B59" w:rsidRDefault="00FB6B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4E5" w:rsidRDefault="00B954E5">
      <w:r>
        <w:separator/>
      </w:r>
    </w:p>
  </w:footnote>
  <w:footnote w:type="continuationSeparator" w:id="0">
    <w:p w:rsidR="00B954E5" w:rsidRDefault="00B9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B59" w:rsidRDefault="00FB6B5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E28" w:rsidRPr="002D1E28" w:rsidRDefault="00233CA4" w:rsidP="002D1E28">
    <w:pPr>
      <w:pStyle w:val="Glava"/>
      <w:jc w:val="right"/>
      <w:rPr>
        <w:rFonts w:ascii="Arial" w:hAnsi="Arial" w:cs="Arial"/>
        <w:lang w:val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385">
      <w:rPr>
        <w:rFonts w:ascii="Arial" w:hAnsi="Arial" w:cs="Arial"/>
        <w:lang w:val="sl-SI"/>
      </w:rPr>
      <w:t>Obrazec »Podatki o ponudniku«</w:t>
    </w:r>
  </w:p>
  <w:p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B59" w:rsidRDefault="00FB6B5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21"/>
    <w:rsid w:val="00060336"/>
    <w:rsid w:val="000B23FB"/>
    <w:rsid w:val="00127916"/>
    <w:rsid w:val="001C4F06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63BA"/>
    <w:rsid w:val="005629A1"/>
    <w:rsid w:val="005B3B84"/>
    <w:rsid w:val="005D067B"/>
    <w:rsid w:val="00620C27"/>
    <w:rsid w:val="007357EB"/>
    <w:rsid w:val="00761915"/>
    <w:rsid w:val="007F5BFB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B016BC"/>
    <w:rsid w:val="00B375B2"/>
    <w:rsid w:val="00B543EA"/>
    <w:rsid w:val="00B723F2"/>
    <w:rsid w:val="00B954E5"/>
    <w:rsid w:val="00BB60DD"/>
    <w:rsid w:val="00BF5C42"/>
    <w:rsid w:val="00C12DF2"/>
    <w:rsid w:val="00C82C03"/>
    <w:rsid w:val="00CB1A5D"/>
    <w:rsid w:val="00CE718D"/>
    <w:rsid w:val="00D257F2"/>
    <w:rsid w:val="00D46ED7"/>
    <w:rsid w:val="00D76247"/>
    <w:rsid w:val="00E15521"/>
    <w:rsid w:val="00E22962"/>
    <w:rsid w:val="00E872EE"/>
    <w:rsid w:val="00E9179D"/>
    <w:rsid w:val="00EA3E52"/>
    <w:rsid w:val="00EB1ACD"/>
    <w:rsid w:val="00EF1A94"/>
    <w:rsid w:val="00F00599"/>
    <w:rsid w:val="00F420A3"/>
    <w:rsid w:val="00FB6B59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7CC1D5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6</cp:revision>
  <cp:lastPrinted>2014-06-19T09:00:00Z</cp:lastPrinted>
  <dcterms:created xsi:type="dcterms:W3CDTF">2020-09-15T10:53:00Z</dcterms:created>
  <dcterms:modified xsi:type="dcterms:W3CDTF">2020-12-09T09:13:00Z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